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24728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24728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proofErr w:type="spellStart"/>
                  <w:r>
                    <w:rPr>
                      <w:b/>
                      <w:sz w:val="32"/>
                      <w:szCs w:val="32"/>
                    </w:rPr>
                    <w:t>Новокубанский</w:t>
                  </w:r>
                  <w:proofErr w:type="spellEnd"/>
                  <w:r>
                    <w:rPr>
                      <w:b/>
                      <w:sz w:val="32"/>
                      <w:szCs w:val="32"/>
                    </w:rPr>
                    <w:t xml:space="preserve">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28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28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Краснодарский край, </w:t>
                  </w:r>
                  <w:proofErr w:type="spellStart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Новокубанский</w:t>
                  </w:r>
                  <w:proofErr w:type="spellEnd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 район,</w:t>
                  </w:r>
                </w:p>
                <w:p w:rsidR="009B13A8" w:rsidRDefault="00B0248B" w:rsidP="00DB1CD9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г. Новокубанск</w:t>
                  </w:r>
                  <w:r w:rsidR="00BC38CE">
                    <w:rPr>
                      <w:i/>
                      <w:sz w:val="32"/>
                      <w:szCs w:val="32"/>
                      <w:u w:val="single"/>
                    </w:rPr>
                    <w:t>,</w:t>
                  </w:r>
                  <w:r w:rsidR="00AC6682">
                    <w:rPr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1F3A66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D851EA">
                    <w:rPr>
                      <w:i/>
                      <w:sz w:val="32"/>
                      <w:szCs w:val="32"/>
                      <w:u w:val="single"/>
                    </w:rPr>
                    <w:t>Первомайская</w:t>
                  </w:r>
                  <w:proofErr w:type="gramEnd"/>
                  <w:r w:rsidR="00D851EA">
                    <w:rPr>
                      <w:i/>
                      <w:sz w:val="32"/>
                      <w:szCs w:val="32"/>
                      <w:u w:val="single"/>
                    </w:rPr>
                    <w:t>, 123</w:t>
                  </w:r>
                </w:p>
                <w:p w:rsidR="004A0C99" w:rsidRPr="00812076" w:rsidRDefault="00D851EA" w:rsidP="00812076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23:21:0401008:273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28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D851EA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D851EA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D851EA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D851EA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D851EA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28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D851EA">
                    <w:rPr>
                      <w:b/>
                      <w:i/>
                      <w:sz w:val="32"/>
                      <w:szCs w:val="32"/>
                      <w:u w:val="single"/>
                    </w:rPr>
                    <w:t>0706</w:t>
                  </w:r>
                  <w:r w:rsidR="00AC6682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0</w:t>
                  </w:r>
                  <w:r w:rsidR="00160193">
                    <w:rPr>
                      <w:b/>
                      <w:i/>
                      <w:sz w:val="32"/>
                      <w:szCs w:val="32"/>
                      <w:u w:val="single"/>
                    </w:rPr>
                    <w:t>3</w:t>
                  </w:r>
                  <w:r w:rsidR="00AC6682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19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728C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Новокубанский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24728C" w:rsidP="00E73CFD">
      <w:pPr>
        <w:rPr>
          <w:i/>
          <w:sz w:val="32"/>
          <w:szCs w:val="32"/>
        </w:rPr>
      </w:pPr>
      <w:r w:rsidRPr="0024728C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AC6682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24728C" w:rsidP="0036065F">
      <w:pPr>
        <w:rPr>
          <w:i/>
          <w:sz w:val="32"/>
          <w:szCs w:val="32"/>
        </w:rPr>
      </w:pPr>
      <w:r w:rsidRPr="0024728C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AC6682" w:rsidRPr="00925F30" w:rsidRDefault="00AC6682" w:rsidP="00AC6682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Pr="006F760B">
        <w:rPr>
          <w:b/>
          <w:i/>
          <w:sz w:val="32"/>
          <w:szCs w:val="32"/>
        </w:rPr>
        <w:t xml:space="preserve"> </w:t>
      </w:r>
      <w:r>
        <w:rPr>
          <w:b/>
          <w:i/>
          <w:sz w:val="32"/>
          <w:szCs w:val="32"/>
          <w:lang w:val="en-US"/>
        </w:rPr>
        <w:t>III</w:t>
      </w:r>
      <w:r w:rsidRPr="006F760B">
        <w:rPr>
          <w:b/>
          <w:i/>
          <w:sz w:val="32"/>
          <w:szCs w:val="32"/>
        </w:rPr>
        <w:t xml:space="preserve"> (</w:t>
      </w:r>
      <w:r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Pr="006F760B">
        <w:rPr>
          <w:b/>
          <w:i/>
          <w:sz w:val="32"/>
          <w:szCs w:val="32"/>
        </w:rPr>
        <w:t>: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>
        <w:rPr>
          <w:i/>
          <w:sz w:val="28"/>
          <w:szCs w:val="28"/>
        </w:rPr>
        <w:t>карты функциональных зон генерального</w:t>
      </w:r>
      <w:r w:rsidRPr="006F760B">
        <w:rPr>
          <w:i/>
          <w:sz w:val="28"/>
          <w:szCs w:val="28"/>
        </w:rPr>
        <w:t xml:space="preserve"> плана </w:t>
      </w:r>
      <w:proofErr w:type="spellStart"/>
      <w:r>
        <w:rPr>
          <w:i/>
          <w:sz w:val="28"/>
          <w:szCs w:val="28"/>
        </w:rPr>
        <w:t>Новокубанского</w:t>
      </w:r>
      <w:proofErr w:type="spellEnd"/>
      <w:r>
        <w:rPr>
          <w:i/>
          <w:sz w:val="28"/>
          <w:szCs w:val="28"/>
        </w:rPr>
        <w:t xml:space="preserve"> городского поселения;</w:t>
      </w:r>
      <w:r w:rsidRPr="00676251">
        <w:rPr>
          <w:i/>
          <w:sz w:val="28"/>
          <w:szCs w:val="28"/>
        </w:rPr>
        <w:t xml:space="preserve"> </w:t>
      </w:r>
    </w:p>
    <w:p w:rsidR="00AC6682" w:rsidRPr="006F760B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Default="00AC6682" w:rsidP="00AC6682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AC6682" w:rsidRDefault="00AC6682" w:rsidP="00AC6682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правил землепользования и застройки </w:t>
      </w:r>
      <w:proofErr w:type="spellStart"/>
      <w:r>
        <w:rPr>
          <w:i/>
          <w:sz w:val="28"/>
          <w:szCs w:val="28"/>
        </w:rPr>
        <w:t>Новокубанского</w:t>
      </w:r>
      <w:proofErr w:type="spellEnd"/>
      <w:r>
        <w:rPr>
          <w:i/>
          <w:sz w:val="28"/>
          <w:szCs w:val="28"/>
        </w:rPr>
        <w:t xml:space="preserve"> городского</w:t>
      </w:r>
    </w:p>
    <w:p w:rsidR="00AC6682" w:rsidRDefault="00AC6682" w:rsidP="00AC6682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AC6682" w:rsidRDefault="00AC6682" w:rsidP="00AC6682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C6682" w:rsidRPr="00ED4EB1" w:rsidRDefault="00AC6682" w:rsidP="00AC6682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>07 января 2019 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EE2A18" w:rsidRDefault="00B64211" w:rsidP="00F00359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D851EA">
        <w:rPr>
          <w:sz w:val="28"/>
          <w:szCs w:val="28"/>
        </w:rPr>
        <w:t xml:space="preserve">Администрация </w:t>
      </w:r>
      <w:proofErr w:type="spellStart"/>
      <w:r w:rsidR="00D851EA">
        <w:rPr>
          <w:sz w:val="28"/>
          <w:szCs w:val="28"/>
        </w:rPr>
        <w:t>Новокубанского</w:t>
      </w:r>
      <w:proofErr w:type="spellEnd"/>
      <w:r w:rsidR="00D851EA">
        <w:rPr>
          <w:sz w:val="28"/>
          <w:szCs w:val="28"/>
        </w:rPr>
        <w:t xml:space="preserve"> городского поселения </w:t>
      </w:r>
      <w:proofErr w:type="spellStart"/>
      <w:r w:rsidR="00D851EA">
        <w:rPr>
          <w:sz w:val="28"/>
          <w:szCs w:val="28"/>
        </w:rPr>
        <w:t>Новокубанского</w:t>
      </w:r>
      <w:proofErr w:type="spellEnd"/>
      <w:r w:rsidR="00D851EA">
        <w:rPr>
          <w:sz w:val="28"/>
          <w:szCs w:val="28"/>
        </w:rPr>
        <w:t xml:space="preserve"> района</w:t>
      </w:r>
    </w:p>
    <w:p w:rsidR="00887135" w:rsidRDefault="00887135" w:rsidP="00F00359">
      <w:pPr>
        <w:ind w:firstLine="709"/>
        <w:rPr>
          <w:sz w:val="28"/>
          <w:szCs w:val="28"/>
        </w:rPr>
      </w:pPr>
    </w:p>
    <w:p w:rsidR="001F3A66" w:rsidRPr="00255730" w:rsidRDefault="001F3A66" w:rsidP="00EE2A18">
      <w:pPr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proofErr w:type="spellStart"/>
      <w:r w:rsidRPr="00ED4EB1">
        <w:rPr>
          <w:sz w:val="28"/>
          <w:szCs w:val="28"/>
        </w:rPr>
        <w:t>Новокубанский</w:t>
      </w:r>
      <w:proofErr w:type="spellEnd"/>
      <w:r w:rsidRPr="00ED4EB1">
        <w:rPr>
          <w:sz w:val="28"/>
          <w:szCs w:val="28"/>
        </w:rPr>
        <w:t xml:space="preserve">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24728C" w:rsidP="00AE11C3">
      <w:pPr>
        <w:tabs>
          <w:tab w:val="left" w:pos="2604"/>
        </w:tabs>
      </w:pPr>
      <w:r w:rsidRPr="0024728C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606D4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t xml:space="preserve"> </w:t>
      </w:r>
      <w:r w:rsidR="005331C1"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-111125</wp:posOffset>
            </wp:positionH>
            <wp:positionV relativeFrom="paragraph">
              <wp:posOffset>187325</wp:posOffset>
            </wp:positionV>
            <wp:extent cx="660400" cy="812800"/>
            <wp:effectExtent l="19050" t="0" r="635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728C">
        <w:rPr>
          <w:noProof/>
          <w:sz w:val="28"/>
          <w:szCs w:val="28"/>
        </w:rPr>
        <w:pict>
          <v:rect id="_x0000_s1180" style="position:absolute;margin-left:-18pt;margin-top:1.9pt;width:540pt;height:757.95pt;z-index:-251657728;mso-position-horizontal-relative:text;mso-position-vertical-relative:text"/>
        </w:pict>
      </w:r>
    </w:p>
    <w:p w:rsidR="00A96DDC" w:rsidRDefault="00D851EA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12000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-3387</wp:posOffset>
            </wp:positionV>
            <wp:extent cx="6404328" cy="7834489"/>
            <wp:effectExtent l="19050" t="0" r="0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34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728C">
        <w:rPr>
          <w:noProof/>
          <w:sz w:val="28"/>
          <w:szCs w:val="28"/>
        </w:rPr>
        <w:pict>
          <v:rect id="_x0000_s1181" style="position:absolute;margin-left:141pt;margin-top:-.4pt;width:234.35pt;height:32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851EA" w:rsidP="00CA7221">
      <w:pPr>
        <w:tabs>
          <w:tab w:val="left" w:pos="272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3" type="#_x0000_t32" style="position:absolute;margin-left:125.55pt;margin-top:8.4pt;width:396.45pt;height:422.75pt;flip:x y;z-index:251686400" o:connectortype="straight">
            <v:stroke endarrow="block"/>
          </v:shape>
        </w:pict>
      </w: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851EA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5.15pt;width:394.1pt;height:85.2pt;z-index:251672064">
            <v:textbox>
              <w:txbxContent>
                <w:p w:rsidR="00ED4EB1" w:rsidRDefault="002F1207" w:rsidP="005F6B83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B0144F" w:rsidRDefault="00D851EA" w:rsidP="00CF24A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812665" cy="390216"/>
                        <wp:effectExtent l="19050" t="0" r="6985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2665" cy="3902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CF24AA" w:rsidP="002F1207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812665" cy="408545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12665" cy="4085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24728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5pt;margin-top:12.6pt;width:124.7pt;height:37.55pt;z-index:251665920">
            <v:textbox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36065F" w:rsidRDefault="0036065F" w:rsidP="00E73CFD">
      <w:pPr>
        <w:rPr>
          <w:sz w:val="28"/>
          <w:szCs w:val="28"/>
        </w:rPr>
      </w:pPr>
    </w:p>
    <w:p w:rsidR="00FD6720" w:rsidRDefault="0024728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5pt;margin-top:1.85pt;width:124.7pt;height:63.8pt;z-index:251664896">
            <v:textbox>
              <w:txbxContent>
                <w:p w:rsidR="003A575C" w:rsidRDefault="003A575C" w:rsidP="003A575C">
                  <w:r>
                    <w:t>Утвержден 19.10.2012</w:t>
                  </w:r>
                </w:p>
                <w:p w:rsidR="003A575C" w:rsidRDefault="003A575C" w:rsidP="003A575C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3A575C" w:rsidRDefault="003A575C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3A575C" w:rsidRDefault="003A575C" w:rsidP="003A575C">
                  <w:r>
                    <w:t>Реш.№571</w:t>
                  </w:r>
                </w:p>
                <w:p w:rsidR="00655768" w:rsidRPr="003A575C" w:rsidRDefault="00655768" w:rsidP="003A575C"/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A33922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24728C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D851EA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-144145</wp:posOffset>
            </wp:positionH>
            <wp:positionV relativeFrom="paragraph">
              <wp:posOffset>143510</wp:posOffset>
            </wp:positionV>
            <wp:extent cx="6403975" cy="7665085"/>
            <wp:effectExtent l="19050" t="0" r="0" b="0"/>
            <wp:wrapNone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975" cy="7665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728C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24728C" w:rsidP="00E73CFD">
      <w:pPr>
        <w:rPr>
          <w:sz w:val="28"/>
          <w:szCs w:val="28"/>
        </w:rPr>
      </w:pPr>
      <w:r w:rsidRPr="0024728C">
        <w:rPr>
          <w:noProof/>
        </w:rPr>
        <w:pict>
          <v:rect id="_x0000_s1043" style="position:absolute;margin-left:120.75pt;margin-top:.55pt;width:270pt;height:44.45pt;z-index:251649536;mso-position-horizontal-relative:text;mso-position-vertical-relative:text">
            <v:textbox style="mso-next-textbox:#_x0000_s1043">
              <w:txbxContent>
                <w:p w:rsidR="00E73CFD" w:rsidRPr="00CE3259" w:rsidRDefault="005A6037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E73CFD" w:rsidRPr="00ED4EB1" w:rsidRDefault="00E73CFD" w:rsidP="00ED4EB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851EA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24728C">
        <w:rPr>
          <w:noProof/>
          <w:sz w:val="28"/>
          <w:szCs w:val="28"/>
        </w:rPr>
        <w:pict>
          <v:line id="_x0000_s1316" style="position:absolute;left:0;text-align:left;flip:x y;z-index:251670016" from="207.35pt,8.5pt" to="422.25pt,525pt" strokeweight="1.5pt">
            <v:stroke endarrow="block"/>
            <v:shadow type="perspective" color="#7f7f7f" opacity=".5" offset="1pt" offset2="-1pt"/>
          </v:lin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4F0BAB">
      <w:pPr>
        <w:pStyle w:val="a4"/>
        <w:spacing w:after="0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4F0BAB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softHyphen/>
      </w:r>
      <w:r>
        <w:rPr>
          <w:b/>
          <w:bCs/>
          <w:sz w:val="28"/>
          <w:szCs w:val="28"/>
        </w:rPr>
        <w:softHyphen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728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4.55pt;width:395.2pt;height:112.45pt;z-index:251673088">
            <v:textbox>
              <w:txbxContent>
                <w:p w:rsidR="0014770A" w:rsidRDefault="0014770A" w:rsidP="0014770A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492B6E" w:rsidRDefault="00D851EA" w:rsidP="00765348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442970" cy="316230"/>
                        <wp:effectExtent l="19050" t="0" r="5080" b="0"/>
                        <wp:docPr id="12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42970" cy="316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6071F" w:rsidRDefault="00765348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647950" cy="352425"/>
                        <wp:effectExtent l="0" t="0" r="0" b="9525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47950" cy="3524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60193" w:rsidRDefault="00160193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4826635" cy="362214"/>
                        <wp:effectExtent l="1905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26635" cy="3622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728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-.25pt;width:90.75pt;height:113.2pt;z-index:251657728">
            <v:textbox style="mso-next-textbox:#_x0000_s1091">
              <w:txbxContent>
                <w:p w:rsidR="003A575C" w:rsidRDefault="003A575C" w:rsidP="003A575C">
                  <w:r>
                    <w:t>Утверждено:</w:t>
                  </w:r>
                </w:p>
                <w:p w:rsidR="003A575C" w:rsidRDefault="003A575C" w:rsidP="003A575C">
                  <w:r>
                    <w:t>01.08.2014</w:t>
                  </w:r>
                </w:p>
                <w:p w:rsidR="003A575C" w:rsidRDefault="003A575C" w:rsidP="003A575C">
                  <w:r>
                    <w:t>Решение:  № 585</w:t>
                  </w:r>
                </w:p>
                <w:p w:rsidR="003A575C" w:rsidRDefault="003A575C" w:rsidP="003A575C">
                  <w:r>
                    <w:t>Внесение измен.</w:t>
                  </w:r>
                </w:p>
                <w:p w:rsidR="003A575C" w:rsidRDefault="003A575C" w:rsidP="003A575C">
                  <w:r>
                    <w:t xml:space="preserve">22.06.2018г. </w:t>
                  </w:r>
                </w:p>
                <w:p w:rsidR="003A575C" w:rsidRDefault="003A575C" w:rsidP="003A575C">
                  <w:r>
                    <w:t>Решение №489</w:t>
                  </w:r>
                </w:p>
                <w:p w:rsidR="003A575C" w:rsidRDefault="003A575C" w:rsidP="003A575C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27.12.2018г.</w:t>
                  </w:r>
                </w:p>
                <w:p w:rsidR="003A575C" w:rsidRDefault="003A575C" w:rsidP="003A575C">
                  <w:r>
                    <w:t>Реш.№572</w:t>
                  </w:r>
                </w:p>
                <w:p w:rsidR="00CC70AF" w:rsidRPr="003A575C" w:rsidRDefault="00CC70AF" w:rsidP="003A575C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4728C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24728C">
        <w:rPr>
          <w:noProof/>
        </w:rPr>
        <w:pict>
          <v:shape id="_x0000_s1049" type="#_x0000_t202" style="position:absolute;left:0;text-align:left;margin-left:99pt;margin-top:7.55pt;width:307.45pt;height:66.5pt;z-index:251653632" filled="f" stroked="f">
            <v:textbox style="mso-next-textbox:#_x0000_s1049">
              <w:txbxContent>
                <w:p w:rsidR="0076071F" w:rsidRPr="00CE3A42" w:rsidRDefault="0076071F" w:rsidP="0076071F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bookmarkStart w:id="0" w:name="_GoBack"/>
                  <w:r w:rsidRPr="00CE3A42">
                    <w:rPr>
                      <w:b/>
                      <w:sz w:val="22"/>
                      <w:szCs w:val="22"/>
                    </w:rPr>
                    <w:t>Рассматриваемый земельный участ</w:t>
                  </w:r>
                  <w:r w:rsidR="006B24B7" w:rsidRPr="00CE3A42">
                    <w:rPr>
                      <w:b/>
                      <w:sz w:val="22"/>
                      <w:szCs w:val="22"/>
                    </w:rPr>
                    <w:t xml:space="preserve">ок ориентировочно расположен </w:t>
                  </w:r>
                  <w:r w:rsidR="00CE3A42" w:rsidRPr="00CE3A42">
                    <w:rPr>
                      <w:b/>
                      <w:sz w:val="22"/>
                      <w:szCs w:val="22"/>
                    </w:rPr>
                    <w:t>в зоне</w:t>
                  </w:r>
                  <w:r w:rsidR="00D851EA">
                    <w:rPr>
                      <w:b/>
                      <w:sz w:val="22"/>
                      <w:szCs w:val="22"/>
                    </w:rPr>
                    <w:t xml:space="preserve"> Ж-1А</w:t>
                  </w:r>
                  <w:r w:rsidR="00606D42" w:rsidRPr="00CE3A42">
                    <w:rPr>
                      <w:b/>
                      <w:sz w:val="22"/>
                      <w:szCs w:val="22"/>
                    </w:rPr>
                    <w:t xml:space="preserve">, </w:t>
                  </w:r>
                  <w:r w:rsidR="00765348" w:rsidRPr="00CE3A42">
                    <w:rPr>
                      <w:b/>
                      <w:sz w:val="22"/>
                      <w:szCs w:val="22"/>
                    </w:rPr>
                    <w:t xml:space="preserve">в границе 3 пояса </w:t>
                  </w:r>
                  <w:r w:rsidR="00765348" w:rsidRPr="00CE3A42">
                    <w:rPr>
                      <w:b/>
                      <w:sz w:val="22"/>
                      <w:szCs w:val="22"/>
                    </w:rPr>
                    <w:t>водозабора</w:t>
                  </w:r>
                  <w:r w:rsidR="00160193">
                    <w:rPr>
                      <w:b/>
                      <w:sz w:val="22"/>
                      <w:szCs w:val="22"/>
                    </w:rPr>
                    <w:t>, в границе максимального стока 0,5% обеспеченностью р. Кубань</w:t>
                  </w:r>
                </w:p>
                <w:bookmarkEnd w:id="0"/>
                <w:p w:rsidR="004A0C99" w:rsidRPr="00CE3A42" w:rsidRDefault="004A0C99" w:rsidP="0076071F">
                  <w:pPr>
                    <w:rPr>
                      <w:b/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5570FB" w:rsidRPr="002D0F3F" w:rsidRDefault="0024728C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24728C">
        <w:rPr>
          <w:noProof/>
        </w:rPr>
        <w:pict>
          <v:line id="_x0000_s1048" style="position:absolute;left:0;text-align:left;z-index:251652608" from="146.9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A33922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24728C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24728C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24728C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28F0"/>
    <w:rsid w:val="000038A2"/>
    <w:rsid w:val="00004E82"/>
    <w:rsid w:val="000073FF"/>
    <w:rsid w:val="0001386B"/>
    <w:rsid w:val="00020698"/>
    <w:rsid w:val="00020E06"/>
    <w:rsid w:val="000235C8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40A7"/>
    <w:rsid w:val="000B48DD"/>
    <w:rsid w:val="000B791C"/>
    <w:rsid w:val="000C2959"/>
    <w:rsid w:val="000D0687"/>
    <w:rsid w:val="000E3568"/>
    <w:rsid w:val="000E3EE4"/>
    <w:rsid w:val="000F005D"/>
    <w:rsid w:val="000F27E2"/>
    <w:rsid w:val="0010281D"/>
    <w:rsid w:val="00102B15"/>
    <w:rsid w:val="00111B3D"/>
    <w:rsid w:val="001131B9"/>
    <w:rsid w:val="001204A2"/>
    <w:rsid w:val="00121F31"/>
    <w:rsid w:val="00122E16"/>
    <w:rsid w:val="001235B2"/>
    <w:rsid w:val="00127E9F"/>
    <w:rsid w:val="00131A78"/>
    <w:rsid w:val="00132A6A"/>
    <w:rsid w:val="00132EDE"/>
    <w:rsid w:val="00135EDA"/>
    <w:rsid w:val="00143C59"/>
    <w:rsid w:val="00144DA0"/>
    <w:rsid w:val="0014770A"/>
    <w:rsid w:val="00152A25"/>
    <w:rsid w:val="001536C9"/>
    <w:rsid w:val="00160193"/>
    <w:rsid w:val="0016081D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3864"/>
    <w:rsid w:val="00205BCE"/>
    <w:rsid w:val="00207628"/>
    <w:rsid w:val="00211AE5"/>
    <w:rsid w:val="00215E53"/>
    <w:rsid w:val="00224552"/>
    <w:rsid w:val="00230485"/>
    <w:rsid w:val="002311BB"/>
    <w:rsid w:val="0023238E"/>
    <w:rsid w:val="00233FF8"/>
    <w:rsid w:val="0024069A"/>
    <w:rsid w:val="0024561E"/>
    <w:rsid w:val="0024728C"/>
    <w:rsid w:val="002511ED"/>
    <w:rsid w:val="002564EE"/>
    <w:rsid w:val="0025667A"/>
    <w:rsid w:val="00262873"/>
    <w:rsid w:val="0026365E"/>
    <w:rsid w:val="00283A16"/>
    <w:rsid w:val="00284845"/>
    <w:rsid w:val="00287EE8"/>
    <w:rsid w:val="00291237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7474"/>
    <w:rsid w:val="002F1207"/>
    <w:rsid w:val="002F1457"/>
    <w:rsid w:val="00307C5A"/>
    <w:rsid w:val="00307C65"/>
    <w:rsid w:val="00307EC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879CF"/>
    <w:rsid w:val="003A1AB8"/>
    <w:rsid w:val="003A2535"/>
    <w:rsid w:val="003A5192"/>
    <w:rsid w:val="003A575C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994"/>
    <w:rsid w:val="003E19AD"/>
    <w:rsid w:val="003E1A17"/>
    <w:rsid w:val="003E3A7A"/>
    <w:rsid w:val="003E53B4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5786"/>
    <w:rsid w:val="00451594"/>
    <w:rsid w:val="00472F4B"/>
    <w:rsid w:val="00475FC7"/>
    <w:rsid w:val="00481573"/>
    <w:rsid w:val="004833E5"/>
    <w:rsid w:val="00483472"/>
    <w:rsid w:val="00484543"/>
    <w:rsid w:val="004869F5"/>
    <w:rsid w:val="0048776B"/>
    <w:rsid w:val="00487998"/>
    <w:rsid w:val="00492B6E"/>
    <w:rsid w:val="004974C1"/>
    <w:rsid w:val="004A0C99"/>
    <w:rsid w:val="004A1C8A"/>
    <w:rsid w:val="004A2B1B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F0972"/>
    <w:rsid w:val="004F0BAB"/>
    <w:rsid w:val="004F1B0F"/>
    <w:rsid w:val="004F58FF"/>
    <w:rsid w:val="005011DD"/>
    <w:rsid w:val="00507E29"/>
    <w:rsid w:val="00511FAE"/>
    <w:rsid w:val="0052153E"/>
    <w:rsid w:val="00521E22"/>
    <w:rsid w:val="00523A22"/>
    <w:rsid w:val="005241DF"/>
    <w:rsid w:val="005331C1"/>
    <w:rsid w:val="005343AD"/>
    <w:rsid w:val="00536665"/>
    <w:rsid w:val="00550BD0"/>
    <w:rsid w:val="00553398"/>
    <w:rsid w:val="005568CB"/>
    <w:rsid w:val="005570FB"/>
    <w:rsid w:val="00557B27"/>
    <w:rsid w:val="005600F3"/>
    <w:rsid w:val="00571B27"/>
    <w:rsid w:val="005773A9"/>
    <w:rsid w:val="00577A46"/>
    <w:rsid w:val="0058376A"/>
    <w:rsid w:val="0059155B"/>
    <w:rsid w:val="00595D8C"/>
    <w:rsid w:val="00597DDB"/>
    <w:rsid w:val="005A18AC"/>
    <w:rsid w:val="005A55E2"/>
    <w:rsid w:val="005A6037"/>
    <w:rsid w:val="005B0E9F"/>
    <w:rsid w:val="005C69D4"/>
    <w:rsid w:val="005D0C55"/>
    <w:rsid w:val="005D2D47"/>
    <w:rsid w:val="005D493B"/>
    <w:rsid w:val="005D61F6"/>
    <w:rsid w:val="005E3523"/>
    <w:rsid w:val="005E5644"/>
    <w:rsid w:val="005F6B83"/>
    <w:rsid w:val="00601376"/>
    <w:rsid w:val="00606D42"/>
    <w:rsid w:val="006167DF"/>
    <w:rsid w:val="00625381"/>
    <w:rsid w:val="006279E3"/>
    <w:rsid w:val="00630257"/>
    <w:rsid w:val="00634EE4"/>
    <w:rsid w:val="00645443"/>
    <w:rsid w:val="006456D8"/>
    <w:rsid w:val="006511AE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6936"/>
    <w:rsid w:val="0066768E"/>
    <w:rsid w:val="0067165D"/>
    <w:rsid w:val="0067167E"/>
    <w:rsid w:val="00672536"/>
    <w:rsid w:val="006745D6"/>
    <w:rsid w:val="0068204C"/>
    <w:rsid w:val="00682461"/>
    <w:rsid w:val="006A379A"/>
    <w:rsid w:val="006A3DD0"/>
    <w:rsid w:val="006B24B7"/>
    <w:rsid w:val="006B3F82"/>
    <w:rsid w:val="006B4DBF"/>
    <w:rsid w:val="006B5502"/>
    <w:rsid w:val="006B63D6"/>
    <w:rsid w:val="006B64E5"/>
    <w:rsid w:val="006C400B"/>
    <w:rsid w:val="006D4AF7"/>
    <w:rsid w:val="006E3826"/>
    <w:rsid w:val="006F025C"/>
    <w:rsid w:val="006F0814"/>
    <w:rsid w:val="006F4743"/>
    <w:rsid w:val="006F56C6"/>
    <w:rsid w:val="00700483"/>
    <w:rsid w:val="00701EC6"/>
    <w:rsid w:val="00702C72"/>
    <w:rsid w:val="007104A6"/>
    <w:rsid w:val="007132B9"/>
    <w:rsid w:val="007144C4"/>
    <w:rsid w:val="007211E9"/>
    <w:rsid w:val="00725C81"/>
    <w:rsid w:val="00733D00"/>
    <w:rsid w:val="00734F76"/>
    <w:rsid w:val="00734F9C"/>
    <w:rsid w:val="007368CB"/>
    <w:rsid w:val="00740689"/>
    <w:rsid w:val="00741082"/>
    <w:rsid w:val="007546CF"/>
    <w:rsid w:val="0075509E"/>
    <w:rsid w:val="00757454"/>
    <w:rsid w:val="0076071F"/>
    <w:rsid w:val="00765348"/>
    <w:rsid w:val="00765E59"/>
    <w:rsid w:val="007707FF"/>
    <w:rsid w:val="00770CCD"/>
    <w:rsid w:val="007835D1"/>
    <w:rsid w:val="007845A2"/>
    <w:rsid w:val="00786421"/>
    <w:rsid w:val="007871ED"/>
    <w:rsid w:val="00787D1C"/>
    <w:rsid w:val="00794FED"/>
    <w:rsid w:val="007956AA"/>
    <w:rsid w:val="00796CD4"/>
    <w:rsid w:val="00797461"/>
    <w:rsid w:val="007A3021"/>
    <w:rsid w:val="007A76BA"/>
    <w:rsid w:val="007B1CA6"/>
    <w:rsid w:val="007B2B7B"/>
    <w:rsid w:val="007B3C76"/>
    <w:rsid w:val="007B44DF"/>
    <w:rsid w:val="007B5BCE"/>
    <w:rsid w:val="007B666D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058A4"/>
    <w:rsid w:val="00810982"/>
    <w:rsid w:val="00812076"/>
    <w:rsid w:val="00815182"/>
    <w:rsid w:val="00823DE1"/>
    <w:rsid w:val="00826542"/>
    <w:rsid w:val="00836F35"/>
    <w:rsid w:val="00843529"/>
    <w:rsid w:val="008506BB"/>
    <w:rsid w:val="0085568C"/>
    <w:rsid w:val="00865282"/>
    <w:rsid w:val="00865535"/>
    <w:rsid w:val="00866BED"/>
    <w:rsid w:val="0088072C"/>
    <w:rsid w:val="00883D13"/>
    <w:rsid w:val="00887135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6A05"/>
    <w:rsid w:val="00977100"/>
    <w:rsid w:val="00984126"/>
    <w:rsid w:val="009841DD"/>
    <w:rsid w:val="00984BD5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7957"/>
    <w:rsid w:val="00A03290"/>
    <w:rsid w:val="00A03312"/>
    <w:rsid w:val="00A0497E"/>
    <w:rsid w:val="00A105BB"/>
    <w:rsid w:val="00A113AD"/>
    <w:rsid w:val="00A14C67"/>
    <w:rsid w:val="00A15F0F"/>
    <w:rsid w:val="00A22EB0"/>
    <w:rsid w:val="00A238DD"/>
    <w:rsid w:val="00A26849"/>
    <w:rsid w:val="00A26FD1"/>
    <w:rsid w:val="00A33922"/>
    <w:rsid w:val="00A345FC"/>
    <w:rsid w:val="00A34CF2"/>
    <w:rsid w:val="00A36721"/>
    <w:rsid w:val="00A3732B"/>
    <w:rsid w:val="00A42FA8"/>
    <w:rsid w:val="00A4465C"/>
    <w:rsid w:val="00A45635"/>
    <w:rsid w:val="00A4788D"/>
    <w:rsid w:val="00A47C28"/>
    <w:rsid w:val="00A52557"/>
    <w:rsid w:val="00A60BE5"/>
    <w:rsid w:val="00A62CDA"/>
    <w:rsid w:val="00A67538"/>
    <w:rsid w:val="00A6783E"/>
    <w:rsid w:val="00A70462"/>
    <w:rsid w:val="00A74A1D"/>
    <w:rsid w:val="00A76417"/>
    <w:rsid w:val="00A81130"/>
    <w:rsid w:val="00A861ED"/>
    <w:rsid w:val="00A86DCA"/>
    <w:rsid w:val="00A96DDC"/>
    <w:rsid w:val="00AA6AEE"/>
    <w:rsid w:val="00AC3989"/>
    <w:rsid w:val="00AC41AA"/>
    <w:rsid w:val="00AC6499"/>
    <w:rsid w:val="00AC6682"/>
    <w:rsid w:val="00AC6CD7"/>
    <w:rsid w:val="00AD73CD"/>
    <w:rsid w:val="00AE0940"/>
    <w:rsid w:val="00AE11C3"/>
    <w:rsid w:val="00AE4C89"/>
    <w:rsid w:val="00AF6672"/>
    <w:rsid w:val="00B00F7B"/>
    <w:rsid w:val="00B0144F"/>
    <w:rsid w:val="00B017BB"/>
    <w:rsid w:val="00B0248B"/>
    <w:rsid w:val="00B10136"/>
    <w:rsid w:val="00B1029B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40C2"/>
    <w:rsid w:val="00B3468B"/>
    <w:rsid w:val="00B34A8B"/>
    <w:rsid w:val="00B35B51"/>
    <w:rsid w:val="00B37B5A"/>
    <w:rsid w:val="00B469D5"/>
    <w:rsid w:val="00B506BC"/>
    <w:rsid w:val="00B60B38"/>
    <w:rsid w:val="00B6155C"/>
    <w:rsid w:val="00B61F3B"/>
    <w:rsid w:val="00B63265"/>
    <w:rsid w:val="00B633C0"/>
    <w:rsid w:val="00B64211"/>
    <w:rsid w:val="00B7009B"/>
    <w:rsid w:val="00B76AC8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C06BD"/>
    <w:rsid w:val="00BC38CE"/>
    <w:rsid w:val="00BC56BA"/>
    <w:rsid w:val="00BC61BB"/>
    <w:rsid w:val="00BC70D1"/>
    <w:rsid w:val="00BD13C6"/>
    <w:rsid w:val="00BD671A"/>
    <w:rsid w:val="00BE04D8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176"/>
    <w:rsid w:val="00CD1D8B"/>
    <w:rsid w:val="00CD7559"/>
    <w:rsid w:val="00CE1D3B"/>
    <w:rsid w:val="00CE2438"/>
    <w:rsid w:val="00CE3259"/>
    <w:rsid w:val="00CE3A42"/>
    <w:rsid w:val="00CE3D19"/>
    <w:rsid w:val="00CE7A95"/>
    <w:rsid w:val="00CF24AA"/>
    <w:rsid w:val="00CF3082"/>
    <w:rsid w:val="00D06EC9"/>
    <w:rsid w:val="00D16DCA"/>
    <w:rsid w:val="00D24922"/>
    <w:rsid w:val="00D24B50"/>
    <w:rsid w:val="00D44C38"/>
    <w:rsid w:val="00D4591F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51EA"/>
    <w:rsid w:val="00D8572F"/>
    <w:rsid w:val="00D87015"/>
    <w:rsid w:val="00D8759D"/>
    <w:rsid w:val="00DA372B"/>
    <w:rsid w:val="00DA5BB4"/>
    <w:rsid w:val="00DA6F2E"/>
    <w:rsid w:val="00DB194F"/>
    <w:rsid w:val="00DB1CD9"/>
    <w:rsid w:val="00DB27E7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DA3"/>
    <w:rsid w:val="00E01E0D"/>
    <w:rsid w:val="00E0425A"/>
    <w:rsid w:val="00E0468F"/>
    <w:rsid w:val="00E05390"/>
    <w:rsid w:val="00E072AD"/>
    <w:rsid w:val="00E16021"/>
    <w:rsid w:val="00E22C1E"/>
    <w:rsid w:val="00E36708"/>
    <w:rsid w:val="00E40DDC"/>
    <w:rsid w:val="00E42D26"/>
    <w:rsid w:val="00E469D2"/>
    <w:rsid w:val="00E519B4"/>
    <w:rsid w:val="00E55924"/>
    <w:rsid w:val="00E56B1C"/>
    <w:rsid w:val="00E65C9B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55D1"/>
    <w:rsid w:val="00EA6AD7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6819"/>
    <w:rsid w:val="00EE6D26"/>
    <w:rsid w:val="00F00359"/>
    <w:rsid w:val="00F035C4"/>
    <w:rsid w:val="00F051E4"/>
    <w:rsid w:val="00F0584F"/>
    <w:rsid w:val="00F063D4"/>
    <w:rsid w:val="00F07481"/>
    <w:rsid w:val="00F15864"/>
    <w:rsid w:val="00F16046"/>
    <w:rsid w:val="00F20684"/>
    <w:rsid w:val="00F20AB1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6AFD"/>
    <w:rsid w:val="00F87E2F"/>
    <w:rsid w:val="00F906A6"/>
    <w:rsid w:val="00F9576D"/>
    <w:rsid w:val="00F9701B"/>
    <w:rsid w:val="00F97A66"/>
    <w:rsid w:val="00FA25AB"/>
    <w:rsid w:val="00FA4C58"/>
    <w:rsid w:val="00FB3C39"/>
    <w:rsid w:val="00FB5779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5"/>
    <o:shapelayout v:ext="edit">
      <o:idmap v:ext="edit" data="1"/>
      <o:rules v:ext="edit">
        <o:r id="V:Rule2" type="connector" idref="#_x0000_s14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11D2803-A1AE-4EF4-81E5-D16B02BED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4</Pages>
  <Words>119</Words>
  <Characters>1262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Arhitektura1</cp:lastModifiedBy>
  <cp:revision>25</cp:revision>
  <cp:lastPrinted>2019-01-10T13:34:00Z</cp:lastPrinted>
  <dcterms:created xsi:type="dcterms:W3CDTF">2018-12-24T09:34:00Z</dcterms:created>
  <dcterms:modified xsi:type="dcterms:W3CDTF">2019-03-06T08:51:00Z</dcterms:modified>
</cp:coreProperties>
</file>